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26D" w:rsidRPr="0045109C" w:rsidRDefault="003D24B0">
      <w:pPr>
        <w:spacing w:line="264" w:lineRule="auto"/>
        <w:jc w:val="center"/>
        <w:rPr>
          <w:rFonts w:cs="Times New Roman"/>
          <w:b/>
          <w:sz w:val="28"/>
          <w:szCs w:val="28"/>
        </w:rPr>
      </w:pPr>
      <w:r w:rsidRPr="0045109C">
        <w:rPr>
          <w:rFonts w:cs="Times New Roman"/>
          <w:b/>
          <w:sz w:val="28"/>
          <w:szCs w:val="28"/>
        </w:rPr>
        <w:t xml:space="preserve">Сведения о депутатах представительных органов </w:t>
      </w:r>
      <w:r w:rsidR="00C0042E">
        <w:rPr>
          <w:rFonts w:cs="Times New Roman"/>
          <w:b/>
          <w:sz w:val="28"/>
          <w:szCs w:val="28"/>
        </w:rPr>
        <w:t xml:space="preserve">Комитета местного самоуправления </w:t>
      </w:r>
    </w:p>
    <w:p w:rsidR="0045109C" w:rsidRDefault="00C0042E">
      <w:pPr>
        <w:spacing w:line="264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</w:t>
      </w:r>
      <w:proofErr w:type="spellStart"/>
      <w:r>
        <w:rPr>
          <w:rFonts w:cs="Times New Roman"/>
          <w:b/>
          <w:sz w:val="28"/>
          <w:szCs w:val="28"/>
        </w:rPr>
        <w:t>Маркинского</w:t>
      </w:r>
      <w:proofErr w:type="spellEnd"/>
      <w:r>
        <w:rPr>
          <w:rFonts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cs="Times New Roman"/>
          <w:b/>
          <w:sz w:val="28"/>
          <w:szCs w:val="28"/>
        </w:rPr>
        <w:t>Сосновоборского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r w:rsidR="00C6026D" w:rsidRPr="0045109C">
        <w:rPr>
          <w:rFonts w:cs="Times New Roman"/>
          <w:b/>
          <w:sz w:val="28"/>
          <w:szCs w:val="28"/>
        </w:rPr>
        <w:t xml:space="preserve"> </w:t>
      </w:r>
      <w:r w:rsidR="003D24B0" w:rsidRPr="0045109C">
        <w:rPr>
          <w:rFonts w:cs="Times New Roman"/>
          <w:b/>
          <w:sz w:val="28"/>
          <w:szCs w:val="28"/>
        </w:rPr>
        <w:t>района</w:t>
      </w:r>
    </w:p>
    <w:p w:rsidR="00C6026D" w:rsidRPr="0045109C" w:rsidRDefault="003D24B0" w:rsidP="0079305B">
      <w:pPr>
        <w:spacing w:line="264" w:lineRule="auto"/>
        <w:jc w:val="center"/>
        <w:rPr>
          <w:rFonts w:eastAsia="Times New Roman" w:cs="Times New Roman"/>
          <w:sz w:val="28"/>
          <w:szCs w:val="28"/>
        </w:rPr>
      </w:pPr>
      <w:r w:rsidRPr="0045109C">
        <w:rPr>
          <w:rFonts w:cs="Times New Roman"/>
          <w:b/>
          <w:sz w:val="28"/>
          <w:szCs w:val="28"/>
        </w:rPr>
        <w:t>Пензен</w:t>
      </w:r>
      <w:r w:rsidR="00C6026D" w:rsidRPr="0045109C">
        <w:rPr>
          <w:rFonts w:cs="Times New Roman"/>
          <w:b/>
          <w:sz w:val="28"/>
          <w:szCs w:val="28"/>
        </w:rPr>
        <w:t xml:space="preserve">ской области </w:t>
      </w:r>
      <w:r w:rsidR="00C6026D" w:rsidRPr="0045109C">
        <w:rPr>
          <w:rFonts w:cs="Times New Roman"/>
          <w:b/>
          <w:sz w:val="28"/>
          <w:szCs w:val="28"/>
        </w:rPr>
        <w:br/>
      </w:r>
      <w:r w:rsidR="0079305B">
        <w:rPr>
          <w:rFonts w:cs="Times New Roman"/>
        </w:rPr>
        <w:t xml:space="preserve"> </w:t>
      </w:r>
      <w:bookmarkStart w:id="0" w:name="_GoBack"/>
      <w:bookmarkEnd w:id="0"/>
    </w:p>
    <w:p w:rsidR="00FB0CB3" w:rsidRPr="0045109C" w:rsidRDefault="00FB0CB3" w:rsidP="00FB0CB3">
      <w:pPr>
        <w:spacing w:line="264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Комитет местного самоуправления </w:t>
      </w:r>
      <w:r w:rsidR="00C0042E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0042E">
        <w:rPr>
          <w:rFonts w:eastAsia="Times New Roman" w:cs="Times New Roman"/>
          <w:sz w:val="28"/>
          <w:szCs w:val="28"/>
        </w:rPr>
        <w:t>Маркинского</w:t>
      </w:r>
      <w:proofErr w:type="spellEnd"/>
      <w:r w:rsidR="00C0042E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сельсовета </w:t>
      </w:r>
      <w:r w:rsidR="00C0042E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0042E">
        <w:rPr>
          <w:rFonts w:eastAsia="Times New Roman" w:cs="Times New Roman"/>
          <w:sz w:val="28"/>
          <w:szCs w:val="28"/>
        </w:rPr>
        <w:t>Сосновоборского</w:t>
      </w:r>
      <w:proofErr w:type="spellEnd"/>
      <w:r>
        <w:rPr>
          <w:rFonts w:eastAsia="Times New Roman" w:cs="Times New Roman"/>
          <w:sz w:val="28"/>
          <w:szCs w:val="28"/>
        </w:rPr>
        <w:t xml:space="preserve"> района </w:t>
      </w:r>
    </w:p>
    <w:tbl>
      <w:tblPr>
        <w:tblW w:w="1611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2555"/>
        <w:gridCol w:w="2271"/>
        <w:gridCol w:w="1836"/>
        <w:gridCol w:w="1937"/>
        <w:gridCol w:w="1842"/>
        <w:gridCol w:w="1418"/>
        <w:gridCol w:w="1418"/>
      </w:tblGrid>
      <w:tr w:rsidR="00FB0CB3" w:rsidRPr="002957CA" w:rsidTr="00D31B5B">
        <w:trPr>
          <w:trHeight w:val="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№</w:t>
            </w:r>
          </w:p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Фамилия, </w:t>
            </w:r>
          </w:p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имя, отчество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Место работы, </w:t>
            </w:r>
          </w:p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Дата и место рождения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Контактные телефоны</w:t>
            </w:r>
          </w:p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Кем выдвинут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Партийная принадлежность</w:t>
            </w:r>
          </w:p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(член партии, сторонник партии, беспартийный)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Должность в представительном органе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0CB3" w:rsidRPr="002957CA" w:rsidRDefault="005E446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FB0CB3" w:rsidRPr="002957CA" w:rsidTr="00D31B5B">
        <w:trPr>
          <w:trHeight w:val="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C0042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Байбекова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Алия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Касимовна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C0042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Фельдшерско-акушерский пункт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cs="Times New Roman"/>
                <w:sz w:val="22"/>
                <w:szCs w:val="22"/>
              </w:rPr>
              <w:t>.М</w:t>
            </w:r>
            <w:proofErr w:type="gramEnd"/>
            <w:r>
              <w:rPr>
                <w:rFonts w:cs="Times New Roman"/>
                <w:sz w:val="22"/>
                <w:szCs w:val="22"/>
              </w:rPr>
              <w:t>аркино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C0042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29.07.1967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8 964 874 90 96</w:t>
            </w:r>
            <w:r w:rsidR="00C0042E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0CB3" w:rsidRDefault="00D31B5B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ОтСосновоборского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местного отделения Пензенского регионального отделения Партия  «ЕДИНАЯ РОССИЯ»   </w:t>
            </w:r>
            <w:r w:rsidR="00C0042E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член партии </w:t>
            </w:r>
            <w:r w:rsidR="00C0042E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Депутат </w:t>
            </w:r>
            <w:proofErr w:type="gramStart"/>
            <w:r w:rsidR="00126117">
              <w:rPr>
                <w:rFonts w:cs="Times New Roman"/>
                <w:sz w:val="22"/>
                <w:szCs w:val="22"/>
              </w:rPr>
              <w:t>–с</w:t>
            </w:r>
            <w:proofErr w:type="gramEnd"/>
            <w:r w:rsidR="00126117">
              <w:rPr>
                <w:rFonts w:cs="Times New Roman"/>
                <w:sz w:val="22"/>
                <w:szCs w:val="22"/>
              </w:rPr>
              <w:t xml:space="preserve">екретарь Комитета местного самоуправления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C0042E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0CB3" w:rsidRDefault="00C0042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FB0CB3" w:rsidRPr="002957CA" w:rsidTr="00D31B5B">
        <w:trPr>
          <w:trHeight w:val="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3203AE" w:rsidP="007B0105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Запрометов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Владимир Ильич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Водитель школьного автобуса МБОУ СОШ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cs="Times New Roman"/>
                <w:sz w:val="22"/>
                <w:szCs w:val="22"/>
              </w:rPr>
              <w:t>.М</w:t>
            </w:r>
            <w:proofErr w:type="gramEnd"/>
            <w:r>
              <w:rPr>
                <w:rFonts w:cs="Times New Roman"/>
                <w:sz w:val="22"/>
                <w:szCs w:val="22"/>
              </w:rPr>
              <w:t>аркино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15.05.1957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8 927 382 25 90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0CB3" w:rsidRDefault="00D31B5B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ОтСосновоборского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местного отделения Пензенского регионального отделения Партия  «ЕДИНАЯ РОССИЯ»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беспартийный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B0CB3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Депутат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0CB3" w:rsidRDefault="00FB0CB3" w:rsidP="007B010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0042E" w:rsidRPr="002957CA" w:rsidTr="00D31B5B">
        <w:trPr>
          <w:trHeight w:val="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Малышев Илья Степанович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Кочегар МБОУ СОШ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cs="Times New Roman"/>
                <w:sz w:val="22"/>
                <w:szCs w:val="22"/>
              </w:rPr>
              <w:t>.М</w:t>
            </w:r>
            <w:proofErr w:type="gramEnd"/>
            <w:r>
              <w:rPr>
                <w:rFonts w:cs="Times New Roman"/>
                <w:sz w:val="22"/>
                <w:szCs w:val="22"/>
              </w:rPr>
              <w:t>аркино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31.07.1960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8841 68 2-42-19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042E" w:rsidRDefault="00D31B5B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ОтСосновоборского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местного отделения Пензенского регионального отделения Партия  «ЕДИНАЯ РОССИЯ»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беспартийный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Депутат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042E" w:rsidRDefault="00C0042E" w:rsidP="007B010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0042E" w:rsidRPr="002957CA" w:rsidTr="00D31B5B">
        <w:trPr>
          <w:trHeight w:val="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Шишканов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Владимир Николаевич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Глава КФХ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02.10.1979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8841 68 2-42-32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042E" w:rsidRDefault="00D31B5B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ОтСосновоборского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местного отделения Пензенского регионального отделения Партия  «ЕДИНАЯ РОССИЯ»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член партии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42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Депута</w:t>
            </w:r>
            <w:proofErr w:type="gramStart"/>
            <w:r>
              <w:rPr>
                <w:rFonts w:cs="Times New Roman"/>
                <w:sz w:val="22"/>
                <w:szCs w:val="22"/>
              </w:rPr>
              <w:t>т</w:t>
            </w:r>
            <w:r w:rsidR="00126117">
              <w:rPr>
                <w:rFonts w:cs="Times New Roman"/>
                <w:sz w:val="22"/>
                <w:szCs w:val="22"/>
              </w:rPr>
              <w:t>-</w:t>
            </w:r>
            <w:proofErr w:type="gramEnd"/>
            <w:r w:rsidR="00126117">
              <w:rPr>
                <w:rFonts w:cs="Times New Roman"/>
                <w:sz w:val="22"/>
                <w:szCs w:val="22"/>
              </w:rPr>
              <w:t xml:space="preserve"> заместитель председателя  Комитета местного самоуправления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042E" w:rsidRDefault="00C0042E" w:rsidP="007B010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203AE" w:rsidRPr="002957CA" w:rsidTr="00D31B5B">
        <w:trPr>
          <w:trHeight w:val="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3203AE" w:rsidP="007B0105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>
              <w:rPr>
                <w:rFonts w:cs="Times New Roman"/>
                <w:sz w:val="22"/>
                <w:szCs w:val="22"/>
              </w:rPr>
              <w:t>Коновалов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Фатих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Хасянович</w:t>
            </w:r>
            <w:proofErr w:type="spellEnd"/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Временно не работающий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25.03.1964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8 964 874 90 81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03AE" w:rsidRDefault="00D31B5B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ОтСосновоборского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местного отделения Пензенского регионального отделения Партия  «ЕДИНАЯ РОССИЯ»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беспартийный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Депутат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03A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203AE" w:rsidRPr="002957CA" w:rsidTr="00D31B5B">
        <w:trPr>
          <w:trHeight w:val="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Карязов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Дамир </w:t>
            </w:r>
            <w:proofErr w:type="spellStart"/>
            <w:r>
              <w:rPr>
                <w:rFonts w:cs="Times New Roman"/>
                <w:sz w:val="22"/>
                <w:szCs w:val="22"/>
              </w:rPr>
              <w:t>Каюмович</w:t>
            </w:r>
            <w:proofErr w:type="spellEnd"/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Индивидуальный предприниматель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11.03.1960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8 937 444 7701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03AE" w:rsidRDefault="00D31B5B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ОтСосновоборского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местного отделения Пензенского регионального отделения Партия  «ЕДИНАЯ РОССИЯ»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член партии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3AE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Глава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Маркинского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сельсовета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03AE" w:rsidRDefault="003203AE" w:rsidP="007B010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9560E6" w:rsidRPr="002957CA" w:rsidTr="00D31B5B">
        <w:trPr>
          <w:trHeight w:val="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0E6" w:rsidRDefault="009560E6" w:rsidP="007B0105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0E6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Хайрова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Найля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Хайдаровна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0E6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Учитель начальных классов в МБОУ СОШ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cs="Times New Roman"/>
                <w:sz w:val="22"/>
                <w:szCs w:val="22"/>
              </w:rPr>
              <w:t>.М</w:t>
            </w:r>
            <w:proofErr w:type="gramEnd"/>
            <w:r>
              <w:rPr>
                <w:rFonts w:cs="Times New Roman"/>
                <w:sz w:val="22"/>
                <w:szCs w:val="22"/>
              </w:rPr>
              <w:t>аркино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0E6" w:rsidRDefault="00126117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26.12.1962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0E6" w:rsidRDefault="00126117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8 937 428 99 05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0E6" w:rsidRDefault="00D31B5B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ОтСосновоборского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местного отделения Пензенского регионального отделения Партия  «ЕДИНАЯ РОССИЯ»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0E6" w:rsidRDefault="00126117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беспартийный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0E6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0E6" w:rsidRDefault="009560E6" w:rsidP="007B010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:rsidR="00FB0CB3" w:rsidRPr="0045109C" w:rsidRDefault="005E4466" w:rsidP="00FB0CB3">
      <w:pPr>
        <w:spacing w:line="264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</w:p>
    <w:p w:rsidR="003D24B0" w:rsidRDefault="003D24B0" w:rsidP="00C6026D">
      <w:pPr>
        <w:ind w:left="720"/>
      </w:pPr>
    </w:p>
    <w:p w:rsidR="00EA31DE" w:rsidRDefault="00EA31DE" w:rsidP="00C6026D">
      <w:pPr>
        <w:ind w:left="720"/>
      </w:pPr>
    </w:p>
    <w:sectPr w:rsidR="00EA31DE">
      <w:footerReference w:type="default" r:id="rId8"/>
      <w:pgSz w:w="16838" w:h="11906" w:orient="landscape"/>
      <w:pgMar w:top="1134" w:right="1134" w:bottom="1693" w:left="1134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788" w:rsidRDefault="00B22788">
      <w:r>
        <w:separator/>
      </w:r>
    </w:p>
  </w:endnote>
  <w:endnote w:type="continuationSeparator" w:id="0">
    <w:p w:rsidR="00B22788" w:rsidRDefault="00B2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Arial Unicode MS"/>
    <w:charset w:val="80"/>
    <w:family w:val="auto"/>
    <w:pitch w:val="variable"/>
  </w:font>
  <w:font w:name="Lohit Hindi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B0" w:rsidRDefault="003D24B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788" w:rsidRDefault="00B22788">
      <w:r>
        <w:separator/>
      </w:r>
    </w:p>
  </w:footnote>
  <w:footnote w:type="continuationSeparator" w:id="0">
    <w:p w:rsidR="00B22788" w:rsidRDefault="00B22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ADA58A6"/>
    <w:multiLevelType w:val="hybridMultilevel"/>
    <w:tmpl w:val="B002E426"/>
    <w:lvl w:ilvl="0" w:tplc="3C66680A">
      <w:numFmt w:val="bullet"/>
      <w:lvlText w:val=""/>
      <w:lvlJc w:val="left"/>
      <w:pPr>
        <w:ind w:left="720" w:hanging="360"/>
      </w:pPr>
      <w:rPr>
        <w:rFonts w:ascii="Symbol" w:eastAsia="Droid Sans Fallback" w:hAnsi="Symbol" w:cs="Lohit Hin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8307C5"/>
    <w:multiLevelType w:val="hybridMultilevel"/>
    <w:tmpl w:val="ECE4A2C8"/>
    <w:lvl w:ilvl="0" w:tplc="76B20304">
      <w:numFmt w:val="bullet"/>
      <w:lvlText w:val=""/>
      <w:lvlJc w:val="left"/>
      <w:pPr>
        <w:ind w:left="720" w:hanging="360"/>
      </w:pPr>
      <w:rPr>
        <w:rFonts w:ascii="Symbol" w:eastAsia="Droid Sans Fallback" w:hAnsi="Symbol" w:cs="Lohit Hin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57CA"/>
    <w:rsid w:val="00036F2F"/>
    <w:rsid w:val="000A7D70"/>
    <w:rsid w:val="000C02FF"/>
    <w:rsid w:val="00126117"/>
    <w:rsid w:val="002957CA"/>
    <w:rsid w:val="002A40EA"/>
    <w:rsid w:val="002E55F3"/>
    <w:rsid w:val="003203AE"/>
    <w:rsid w:val="003633A1"/>
    <w:rsid w:val="003D24B0"/>
    <w:rsid w:val="003F6702"/>
    <w:rsid w:val="0045109C"/>
    <w:rsid w:val="00455B4A"/>
    <w:rsid w:val="004866C5"/>
    <w:rsid w:val="00551F02"/>
    <w:rsid w:val="0057488F"/>
    <w:rsid w:val="005776EA"/>
    <w:rsid w:val="005E4466"/>
    <w:rsid w:val="0079305B"/>
    <w:rsid w:val="007B0105"/>
    <w:rsid w:val="007F3F0E"/>
    <w:rsid w:val="009560E6"/>
    <w:rsid w:val="009F4153"/>
    <w:rsid w:val="00AC38AE"/>
    <w:rsid w:val="00B213F0"/>
    <w:rsid w:val="00B22788"/>
    <w:rsid w:val="00C0042E"/>
    <w:rsid w:val="00C35867"/>
    <w:rsid w:val="00C50345"/>
    <w:rsid w:val="00C6026D"/>
    <w:rsid w:val="00D31B5B"/>
    <w:rsid w:val="00D74E52"/>
    <w:rsid w:val="00DF164C"/>
    <w:rsid w:val="00E04399"/>
    <w:rsid w:val="00EA31DE"/>
    <w:rsid w:val="00F3105F"/>
    <w:rsid w:val="00FB0CB3"/>
    <w:rsid w:val="00FD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Droid Sans Fallback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pPr>
      <w:suppressLineNumbers/>
    </w:pPr>
  </w:style>
  <w:style w:type="paragraph" w:styleId="a7">
    <w:name w:val="No Spacing"/>
    <w:qFormat/>
    <w:pPr>
      <w:suppressAutoHyphens/>
    </w:pPr>
    <w:rPr>
      <w:rFonts w:ascii="Calibri" w:hAnsi="Calibri"/>
      <w:kern w:val="1"/>
      <w:sz w:val="22"/>
      <w:szCs w:val="22"/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footer"/>
    <w:basedOn w:val="a"/>
    <w:pPr>
      <w:suppressLineNumbers/>
      <w:tabs>
        <w:tab w:val="center" w:pos="7285"/>
        <w:tab w:val="right" w:pos="1457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User</cp:lastModifiedBy>
  <cp:revision>6</cp:revision>
  <cp:lastPrinted>1900-12-31T21:00:00Z</cp:lastPrinted>
  <dcterms:created xsi:type="dcterms:W3CDTF">2020-02-18T05:04:00Z</dcterms:created>
  <dcterms:modified xsi:type="dcterms:W3CDTF">2020-12-21T07:09:00Z</dcterms:modified>
</cp:coreProperties>
</file>